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66C3C" w14:textId="77777777" w:rsidR="00D17913" w:rsidRDefault="00D17913">
      <w:r>
        <w:separator/>
      </w:r>
    </w:p>
  </w:endnote>
  <w:endnote w:type="continuationSeparator" w:id="0">
    <w:p w14:paraId="5C7AC045" w14:textId="77777777" w:rsidR="00D17913" w:rsidRDefault="00D1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197B62FA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B7183C">
      <w:rPr>
        <w:rFonts w:cs="Arial"/>
        <w:sz w:val="18"/>
        <w:szCs w:val="18"/>
      </w:rPr>
      <w:t xml:space="preserve">Stand: </w:t>
    </w:r>
    <w:r w:rsidR="00BB61D7">
      <w:rPr>
        <w:rFonts w:cs="Arial"/>
        <w:sz w:val="18"/>
        <w:szCs w:val="18"/>
      </w:rPr>
      <w:t>28.05.2026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4D73CD5F" w14:textId="3B63F5B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160B6" w14:textId="77777777" w:rsidR="00D17913" w:rsidRDefault="00D17913">
      <w:r>
        <w:separator/>
      </w:r>
    </w:p>
  </w:footnote>
  <w:footnote w:type="continuationSeparator" w:id="0">
    <w:p w14:paraId="4BC54EDA" w14:textId="77777777" w:rsidR="00D17913" w:rsidRDefault="00D1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01D40" w14:textId="77777777" w:rsidR="00BB61D7" w:rsidRPr="003B03EC" w:rsidRDefault="00BB61D7" w:rsidP="00BB61D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</w:rPr>
      <w:t xml:space="preserve">Auftraggeber: </w:t>
    </w:r>
    <w:r>
      <w:rPr>
        <w:rFonts w:cs="Arial"/>
        <w:sz w:val="18"/>
      </w:rPr>
      <w:t>Klinikum Region Hannover GmbH</w:t>
    </w:r>
  </w:p>
  <w:p w14:paraId="588EFF68" w14:textId="77777777" w:rsidR="00BB61D7" w:rsidRPr="003B03EC" w:rsidRDefault="00BB61D7" w:rsidP="00BB61D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</w:rPr>
      <w:t xml:space="preserve">Projekt: Neubau </w:t>
    </w:r>
    <w:r>
      <w:rPr>
        <w:rFonts w:cs="Arial"/>
        <w:sz w:val="18"/>
      </w:rPr>
      <w:t>Regionales Gesundheitszentrum Lehrte (470-26)</w:t>
    </w:r>
  </w:p>
  <w:p w14:paraId="16C19CA2" w14:textId="026CF2EB" w:rsidR="00045E70" w:rsidRPr="0029764F" w:rsidRDefault="00045E70" w:rsidP="00045E70">
    <w:pPr>
      <w:pStyle w:val="Kopfzeile"/>
      <w:tabs>
        <w:tab w:val="clear" w:pos="9071"/>
      </w:tabs>
      <w:rPr>
        <w:rFonts w:cs="Arial"/>
        <w:sz w:val="18"/>
      </w:rPr>
    </w:pPr>
    <w:r w:rsidRPr="0029764F">
      <w:rPr>
        <w:rFonts w:cs="Arial"/>
        <w:sz w:val="18"/>
      </w:rPr>
      <w:t xml:space="preserve">Vergabe </w:t>
    </w:r>
    <w:r w:rsidR="00397CD1">
      <w:rPr>
        <w:rFonts w:cs="Arial"/>
        <w:sz w:val="18"/>
      </w:rPr>
      <w:t xml:space="preserve">von </w:t>
    </w:r>
    <w:r w:rsidRPr="0029764F">
      <w:rPr>
        <w:rFonts w:cs="Arial"/>
        <w:sz w:val="18"/>
      </w:rPr>
      <w:t>Planungs- und Bauleistungen an einen Totalunternehmer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29764F">
      <w:rPr>
        <w:rFonts w:cs="Arial"/>
        <w:sz w:val="18"/>
        <w:szCs w:val="18"/>
      </w:rPr>
      <w:t xml:space="preserve">Anlage 1 – </w:t>
    </w:r>
    <w:r w:rsidR="00EB7DEA" w:rsidRPr="0029764F">
      <w:rPr>
        <w:rFonts w:cs="Arial"/>
        <w:sz w:val="18"/>
        <w:szCs w:val="18"/>
      </w:rPr>
      <w:t>Bieter</w:t>
    </w:r>
    <w:r w:rsidR="003A01DE" w:rsidRPr="0029764F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RLJ6zMRvEiaUe5Dkm98vKFRhWBriPfkkTddHCCdwh7vzKo5llnowNXnt0XwORd4EkRB0ytvLZ8gfodpnffl8Vw==" w:salt="BP/pBYZwSWhGoLlxRKWNc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5E70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64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4083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97CD1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643BE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76EBB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E3483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622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B0258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183C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61D7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17913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3CE9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20F3"/>
    <w:rsid w:val="00FB33CB"/>
    <w:rsid w:val="00FC0640"/>
    <w:rsid w:val="00FC16F6"/>
    <w:rsid w:val="00FC49BB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Antje Poliwoda</cp:lastModifiedBy>
  <cp:revision>34</cp:revision>
  <cp:lastPrinted>2016-08-16T13:06:00Z</cp:lastPrinted>
  <dcterms:created xsi:type="dcterms:W3CDTF">2018-03-27T18:24:00Z</dcterms:created>
  <dcterms:modified xsi:type="dcterms:W3CDTF">2026-05-29T11:32:00Z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